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C4872" w14:textId="77777777" w:rsidR="009860B6" w:rsidRPr="009860B6" w:rsidRDefault="009860B6">
      <w:pPr>
        <w:spacing w:before="15" w:line="255" w:lineRule="auto"/>
        <w:ind w:left="3116" w:right="3052" w:hanging="2"/>
        <w:jc w:val="center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sz w:val="22"/>
          <w:szCs w:val="22"/>
        </w:rPr>
        <w:t>Theodore Thorne</w:t>
      </w:r>
    </w:p>
    <w:p w14:paraId="49834077" w14:textId="719CE78F" w:rsidR="00CF0ADC" w:rsidRPr="009860B6" w:rsidRDefault="00414012">
      <w:pPr>
        <w:spacing w:before="15" w:line="255" w:lineRule="auto"/>
        <w:ind w:left="3116" w:right="3052" w:hanging="2"/>
        <w:jc w:val="center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XX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XX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XXX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XX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X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860B6">
        <w:rPr>
          <w:rFonts w:asciiTheme="minorHAnsi" w:hAnsiTheme="minorHAnsi" w:cstheme="minorHAnsi"/>
          <w:sz w:val="22"/>
          <w:szCs w:val="22"/>
        </w:rPr>
        <w:t xml:space="preserve">X 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ma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XX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X</w:t>
      </w:r>
    </w:p>
    <w:p w14:paraId="4B4CFAFC" w14:textId="77777777" w:rsidR="00CF0ADC" w:rsidRPr="009860B6" w:rsidRDefault="00CF0ADC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634562A5" w14:textId="77777777" w:rsidR="00CF0ADC" w:rsidRPr="009860B6" w:rsidRDefault="00414012">
      <w:pPr>
        <w:ind w:left="3118" w:right="3053"/>
        <w:jc w:val="center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4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9860B6">
        <w:rPr>
          <w:rFonts w:asciiTheme="minorHAnsi" w:hAnsiTheme="minorHAnsi" w:cstheme="minorHAnsi"/>
          <w:b/>
          <w:sz w:val="22"/>
          <w:szCs w:val="22"/>
        </w:rPr>
        <w:t>R</w:t>
      </w:r>
    </w:p>
    <w:p w14:paraId="77E6509E" w14:textId="77777777" w:rsidR="00CF0ADC" w:rsidRPr="009860B6" w:rsidRDefault="00CF0ADC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9AFC731" w14:textId="77777777" w:rsidR="00CF0ADC" w:rsidRPr="009860B6" w:rsidRDefault="00414012">
      <w:pPr>
        <w:spacing w:line="243" w:lineRule="auto"/>
        <w:ind w:left="152" w:right="83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of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z w:val="22"/>
          <w:szCs w:val="22"/>
        </w:rPr>
        <w:t>re</w:t>
      </w:r>
      <w:r w:rsidRPr="009860B6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z w:val="22"/>
          <w:szCs w:val="22"/>
        </w:rPr>
        <w:t>En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z w:val="22"/>
          <w:szCs w:val="22"/>
        </w:rPr>
        <w:t>er</w:t>
      </w:r>
      <w:r w:rsidRPr="009860B6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ad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kn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its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at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.</w:t>
      </w:r>
      <w:r w:rsidRPr="009860B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ssist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ce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860B6">
        <w:rPr>
          <w:rFonts w:asciiTheme="minorHAnsi" w:hAnsiTheme="minorHAnsi" w:cstheme="minorHAnsi"/>
          <w:sz w:val="22"/>
          <w:szCs w:val="22"/>
        </w:rPr>
        <w:t>ste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5"/>
          <w:w w:val="101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st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s.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ict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les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cess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acc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lish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iz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al</w:t>
      </w:r>
      <w:r w:rsidRPr="009860B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issi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leti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elated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ts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ee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.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860B6">
        <w:rPr>
          <w:rFonts w:asciiTheme="minorHAnsi" w:hAnsiTheme="minorHAnsi" w:cstheme="minorHAnsi"/>
          <w:b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9860B6">
        <w:rPr>
          <w:rFonts w:asciiTheme="minorHAnsi" w:hAnsiTheme="minorHAnsi" w:cstheme="minorHAnsi"/>
          <w:b/>
          <w:sz w:val="22"/>
          <w:szCs w:val="22"/>
        </w:rPr>
        <w:t>ed</w:t>
      </w:r>
      <w:r w:rsidRPr="009860B6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z w:val="22"/>
          <w:szCs w:val="22"/>
        </w:rPr>
        <w:t>pre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th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lea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lt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g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9860B6">
        <w:rPr>
          <w:rFonts w:asciiTheme="minorHAnsi" w:hAnsiTheme="minorHAnsi" w:cstheme="minorHAnsi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ec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t.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tw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ee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.</w:t>
      </w:r>
      <w:r w:rsidRPr="009860B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ee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z w:val="22"/>
          <w:szCs w:val="22"/>
        </w:rPr>
        <w:t>g</w:t>
      </w:r>
      <w:r w:rsidRPr="009860B6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 xml:space="preserve"> ch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z w:val="22"/>
          <w:szCs w:val="22"/>
        </w:rPr>
        <w:t>le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9860B6">
        <w:rPr>
          <w:rFonts w:asciiTheme="minorHAnsi" w:hAnsiTheme="minorHAnsi" w:cstheme="minorHAnsi"/>
          <w:b/>
          <w:sz w:val="22"/>
          <w:szCs w:val="22"/>
        </w:rPr>
        <w:t>ing</w:t>
      </w:r>
      <w:r w:rsidRPr="009860B6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 xml:space="preserve">a 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of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z w:val="22"/>
          <w:szCs w:val="22"/>
        </w:rPr>
        <w:t>re</w:t>
      </w:r>
      <w:r w:rsidRPr="009860B6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860B6">
        <w:rPr>
          <w:rFonts w:asciiTheme="minorHAnsi" w:hAnsiTheme="minorHAnsi" w:cstheme="minorHAnsi"/>
          <w:b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z w:val="22"/>
          <w:szCs w:val="22"/>
        </w:rPr>
        <w:t>per</w:t>
      </w:r>
      <w:r w:rsidRPr="009860B6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in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essi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or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izat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7797E23" w14:textId="77777777" w:rsidR="00CF0ADC" w:rsidRPr="009860B6" w:rsidRDefault="00CF0ADC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AE8EEAB" w14:textId="77777777" w:rsidR="00CF0ADC" w:rsidRPr="009860B6" w:rsidRDefault="00414012">
      <w:pPr>
        <w:ind w:left="3470" w:right="3403"/>
        <w:jc w:val="center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CAPA</w:t>
      </w:r>
      <w:r w:rsidRPr="009860B6">
        <w:rPr>
          <w:rFonts w:asciiTheme="minorHAnsi" w:hAnsiTheme="minorHAnsi" w:cstheme="minorHAnsi"/>
          <w:b/>
          <w:sz w:val="22"/>
          <w:szCs w:val="22"/>
        </w:rPr>
        <w:t>BI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z w:val="22"/>
          <w:szCs w:val="22"/>
        </w:rPr>
        <w:t>IES</w:t>
      </w:r>
      <w:r w:rsidRPr="009860B6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z w:val="22"/>
          <w:szCs w:val="22"/>
        </w:rPr>
        <w:t>&amp;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K</w:t>
      </w:r>
      <w:r w:rsidRPr="009860B6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7518C373" w14:textId="77777777" w:rsidR="00CF0ADC" w:rsidRPr="009860B6" w:rsidRDefault="00CF0ADC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20F0EDC" w14:textId="77777777" w:rsidR="00CF0ADC" w:rsidRPr="009860B6" w:rsidRDefault="00414012">
      <w:pPr>
        <w:spacing w:line="243" w:lineRule="auto"/>
        <w:ind w:left="502" w:right="77" w:hanging="350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eastAsia="Microsoft Sans Serif" w:hAnsiTheme="minorHAnsi" w:cstheme="minorHAnsi"/>
          <w:w w:val="341"/>
          <w:sz w:val="22"/>
          <w:szCs w:val="22"/>
        </w:rPr>
        <w:t xml:space="preserve"> </w:t>
      </w:r>
      <w:r w:rsidRPr="009860B6">
        <w:rPr>
          <w:rFonts w:asciiTheme="minorHAnsi" w:eastAsia="Microsoft Sans Serif" w:hAnsiTheme="minorHAnsi" w:cstheme="minorHAnsi"/>
          <w:sz w:val="22"/>
          <w:szCs w:val="22"/>
        </w:rPr>
        <w:t xml:space="preserve"> </w:t>
      </w:r>
      <w:r w:rsidRPr="009860B6">
        <w:rPr>
          <w:rFonts w:asciiTheme="minorHAnsi" w:eastAsia="Microsoft Sans Serif" w:hAnsiTheme="minorHAnsi" w:cstheme="minorHAnsi"/>
          <w:spacing w:val="2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al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860B6">
        <w:rPr>
          <w:rFonts w:asciiTheme="minorHAnsi" w:hAnsiTheme="minorHAnsi" w:cstheme="minorHAnsi"/>
          <w:sz w:val="22"/>
          <w:szCs w:val="22"/>
        </w:rPr>
        <w:t>il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gn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esti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em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9860B6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tals,</w:t>
      </w:r>
      <w:r w:rsidRPr="009860B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ess,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s,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ject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26B9DFF8" w14:textId="77777777" w:rsidR="00CF0ADC" w:rsidRPr="009860B6" w:rsidRDefault="00414012">
      <w:pPr>
        <w:spacing w:before="38" w:line="242" w:lineRule="auto"/>
        <w:ind w:left="502" w:right="738" w:hanging="350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eastAsia="Microsoft Sans Serif" w:hAnsiTheme="minorHAnsi" w:cstheme="minorHAnsi"/>
          <w:w w:val="341"/>
          <w:sz w:val="22"/>
          <w:szCs w:val="22"/>
        </w:rPr>
        <w:t xml:space="preserve"> </w:t>
      </w:r>
      <w:r w:rsidRPr="009860B6">
        <w:rPr>
          <w:rFonts w:asciiTheme="minorHAnsi" w:eastAsia="Microsoft Sans Serif" w:hAnsiTheme="minorHAnsi" w:cstheme="minorHAnsi"/>
          <w:sz w:val="22"/>
          <w:szCs w:val="22"/>
        </w:rPr>
        <w:t xml:space="preserve"> </w:t>
      </w:r>
      <w:r w:rsidRPr="009860B6">
        <w:rPr>
          <w:rFonts w:asciiTheme="minorHAnsi" w:eastAsia="Microsoft Sans Serif" w:hAnsiTheme="minorHAnsi" w:cstheme="minorHAnsi"/>
          <w:spacing w:val="2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ee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860B6">
        <w:rPr>
          <w:rFonts w:asciiTheme="minorHAnsi" w:hAnsiTheme="minorHAnsi" w:cstheme="minorHAnsi"/>
          <w:sz w:val="22"/>
          <w:szCs w:val="22"/>
        </w:rPr>
        <w:t>;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860B6">
        <w:rPr>
          <w:rFonts w:asciiTheme="minorHAnsi" w:hAnsiTheme="minorHAnsi" w:cstheme="minorHAnsi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s;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st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6"/>
          <w:w w:val="101"/>
          <w:sz w:val="22"/>
          <w:szCs w:val="22"/>
        </w:rPr>
        <w:t>y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g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k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sses;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nv</w:t>
      </w:r>
      <w:r w:rsidRPr="009860B6">
        <w:rPr>
          <w:rFonts w:asciiTheme="minorHAnsi" w:hAnsiTheme="minorHAnsi" w:cstheme="minorHAnsi"/>
          <w:sz w:val="22"/>
          <w:szCs w:val="22"/>
        </w:rPr>
        <w:t>est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at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em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eas;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ll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f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4"/>
          <w:w w:val="101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-6"/>
          <w:w w:val="101"/>
          <w:sz w:val="22"/>
          <w:szCs w:val="22"/>
        </w:rPr>
        <w:t>y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3D202F6" w14:textId="77777777" w:rsidR="00CF0ADC" w:rsidRPr="009860B6" w:rsidRDefault="00414012">
      <w:pPr>
        <w:spacing w:before="42"/>
        <w:ind w:left="15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eastAsia="Microsoft Sans Serif" w:hAnsiTheme="minorHAnsi" w:cstheme="minorHAnsi"/>
          <w:w w:val="341"/>
          <w:sz w:val="22"/>
          <w:szCs w:val="22"/>
        </w:rPr>
        <w:t xml:space="preserve"> </w:t>
      </w:r>
      <w:r w:rsidRPr="009860B6">
        <w:rPr>
          <w:rFonts w:asciiTheme="minorHAnsi" w:eastAsia="Microsoft Sans Serif" w:hAnsiTheme="minorHAnsi" w:cstheme="minorHAnsi"/>
          <w:sz w:val="22"/>
          <w:szCs w:val="22"/>
        </w:rPr>
        <w:t xml:space="preserve"> </w:t>
      </w:r>
      <w:r w:rsidRPr="009860B6">
        <w:rPr>
          <w:rFonts w:asciiTheme="minorHAnsi" w:eastAsia="Microsoft Sans Serif" w:hAnsiTheme="minorHAnsi" w:cstheme="minorHAnsi"/>
          <w:spacing w:val="2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ete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s,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ee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.</w:t>
      </w:r>
    </w:p>
    <w:p w14:paraId="6AC87759" w14:textId="77777777" w:rsidR="00CF0ADC" w:rsidRPr="009860B6" w:rsidRDefault="00414012">
      <w:pPr>
        <w:spacing w:before="42"/>
        <w:ind w:left="15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eastAsia="Microsoft Sans Serif" w:hAnsiTheme="minorHAnsi" w:cstheme="minorHAnsi"/>
          <w:w w:val="341"/>
          <w:sz w:val="22"/>
          <w:szCs w:val="22"/>
        </w:rPr>
        <w:t xml:space="preserve"> </w:t>
      </w:r>
      <w:r w:rsidRPr="009860B6">
        <w:rPr>
          <w:rFonts w:asciiTheme="minorHAnsi" w:eastAsia="Microsoft Sans Serif" w:hAnsiTheme="minorHAnsi" w:cstheme="minorHAnsi"/>
          <w:sz w:val="22"/>
          <w:szCs w:val="22"/>
        </w:rPr>
        <w:t xml:space="preserve"> </w:t>
      </w:r>
      <w:r w:rsidRPr="009860B6">
        <w:rPr>
          <w:rFonts w:asciiTheme="minorHAnsi" w:eastAsia="Microsoft Sans Serif" w:hAnsiTheme="minorHAnsi" w:cstheme="minorHAnsi"/>
          <w:spacing w:val="2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ili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.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em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se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k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ills.</w:t>
      </w:r>
    </w:p>
    <w:p w14:paraId="27978553" w14:textId="77777777" w:rsidR="00CF0ADC" w:rsidRPr="009860B6" w:rsidRDefault="00414012">
      <w:pPr>
        <w:spacing w:before="42"/>
        <w:ind w:left="15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eastAsia="Microsoft Sans Serif" w:hAnsiTheme="minorHAnsi" w:cstheme="minorHAnsi"/>
          <w:w w:val="341"/>
          <w:sz w:val="22"/>
          <w:szCs w:val="22"/>
        </w:rPr>
        <w:t xml:space="preserve"> </w:t>
      </w:r>
      <w:r w:rsidRPr="009860B6">
        <w:rPr>
          <w:rFonts w:asciiTheme="minorHAnsi" w:eastAsia="Microsoft Sans Serif" w:hAnsiTheme="minorHAnsi" w:cstheme="minorHAnsi"/>
          <w:sz w:val="22"/>
          <w:szCs w:val="22"/>
        </w:rPr>
        <w:t xml:space="preserve"> </w:t>
      </w:r>
      <w:r w:rsidRPr="009860B6">
        <w:rPr>
          <w:rFonts w:asciiTheme="minorHAnsi" w:eastAsia="Microsoft Sans Serif" w:hAnsiTheme="minorHAnsi" w:cstheme="minorHAnsi"/>
          <w:spacing w:val="2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al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&amp;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itten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mu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icati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860B6">
        <w:rPr>
          <w:rFonts w:asciiTheme="minorHAnsi" w:hAnsiTheme="minorHAnsi" w:cstheme="minorHAnsi"/>
          <w:sz w:val="22"/>
          <w:szCs w:val="22"/>
        </w:rPr>
        <w:t>ills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cil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tati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ste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at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AE27B85" w14:textId="77777777" w:rsidR="00CF0ADC" w:rsidRPr="009860B6" w:rsidRDefault="00414012">
      <w:pPr>
        <w:spacing w:before="42"/>
        <w:ind w:left="15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eastAsia="Microsoft Sans Serif" w:hAnsiTheme="minorHAnsi" w:cstheme="minorHAnsi"/>
          <w:w w:val="341"/>
          <w:sz w:val="22"/>
          <w:szCs w:val="22"/>
        </w:rPr>
        <w:t xml:space="preserve"> </w:t>
      </w:r>
      <w:r w:rsidRPr="009860B6">
        <w:rPr>
          <w:rFonts w:asciiTheme="minorHAnsi" w:eastAsia="Microsoft Sans Serif" w:hAnsiTheme="minorHAnsi" w:cstheme="minorHAnsi"/>
          <w:sz w:val="22"/>
          <w:szCs w:val="22"/>
        </w:rPr>
        <w:t xml:space="preserve"> </w:t>
      </w:r>
      <w:r w:rsidRPr="009860B6">
        <w:rPr>
          <w:rFonts w:asciiTheme="minorHAnsi" w:eastAsia="Microsoft Sans Serif" w:hAnsiTheme="minorHAnsi" w:cstheme="minorHAnsi"/>
          <w:spacing w:val="2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-T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-T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k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am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onm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5DA98A43" w14:textId="77777777" w:rsidR="00CF0ADC" w:rsidRPr="009860B6" w:rsidRDefault="00414012">
      <w:pPr>
        <w:spacing w:before="45"/>
        <w:ind w:left="15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eastAsia="Microsoft Sans Serif" w:hAnsiTheme="minorHAnsi" w:cstheme="minorHAnsi"/>
          <w:w w:val="341"/>
          <w:sz w:val="22"/>
          <w:szCs w:val="22"/>
        </w:rPr>
        <w:t xml:space="preserve"> </w:t>
      </w:r>
      <w:r w:rsidRPr="009860B6">
        <w:rPr>
          <w:rFonts w:asciiTheme="minorHAnsi" w:eastAsia="Microsoft Sans Serif" w:hAnsiTheme="minorHAnsi" w:cstheme="minorHAnsi"/>
          <w:sz w:val="22"/>
          <w:szCs w:val="22"/>
        </w:rPr>
        <w:t xml:space="preserve"> </w:t>
      </w:r>
      <w:r w:rsidRPr="009860B6">
        <w:rPr>
          <w:rFonts w:asciiTheme="minorHAnsi" w:eastAsia="Microsoft Sans Serif" w:hAnsiTheme="minorHAnsi" w:cstheme="minorHAnsi"/>
          <w:spacing w:val="2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ed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860B6">
        <w:rPr>
          <w:rFonts w:asciiTheme="minorHAnsi" w:hAnsiTheme="minorHAnsi" w:cstheme="minorHAnsi"/>
          <w:sz w:val="22"/>
          <w:szCs w:val="22"/>
        </w:rPr>
        <w:t>%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in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jects.</w:t>
      </w:r>
    </w:p>
    <w:p w14:paraId="4C2A0A60" w14:textId="77777777" w:rsidR="00CF0ADC" w:rsidRPr="009860B6" w:rsidRDefault="00414012">
      <w:pPr>
        <w:spacing w:before="40" w:line="243" w:lineRule="auto"/>
        <w:ind w:left="152" w:right="90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z w:val="22"/>
          <w:szCs w:val="22"/>
        </w:rPr>
        <w:t>Technic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5"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-5"/>
          <w:sz w:val="22"/>
          <w:szCs w:val="22"/>
        </w:rPr>
        <w:t>k</w:t>
      </w:r>
      <w:r w:rsidRPr="009860B6">
        <w:rPr>
          <w:rFonts w:asciiTheme="minorHAnsi" w:hAnsiTheme="minorHAnsi" w:cstheme="minorHAnsi"/>
          <w:b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z w:val="22"/>
          <w:szCs w:val="22"/>
        </w:rPr>
        <w:t>ls</w:t>
      </w:r>
      <w:r w:rsidRPr="009860B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z w:val="22"/>
          <w:szCs w:val="22"/>
        </w:rPr>
        <w:t>-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J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J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JS,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Ja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asc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t,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HT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sz w:val="22"/>
          <w:szCs w:val="22"/>
        </w:rPr>
        <w:t>S,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4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B, 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ller</w:t>
      </w:r>
      <w:r w:rsidRPr="009860B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6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3DCDD25" w14:textId="77777777" w:rsidR="00CF0ADC" w:rsidRPr="009860B6" w:rsidRDefault="00414012">
      <w:pPr>
        <w:spacing w:before="41"/>
        <w:ind w:left="15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cli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se,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ce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ite,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B1C86DE" w14:textId="77777777" w:rsidR="00CF0ADC" w:rsidRPr="009860B6" w:rsidRDefault="00414012">
      <w:pPr>
        <w:spacing w:before="42"/>
        <w:ind w:left="15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z w:val="22"/>
          <w:szCs w:val="22"/>
        </w:rPr>
        <w:t>er</w:t>
      </w:r>
      <w:r w:rsidRPr="009860B6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5"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9860B6">
        <w:rPr>
          <w:rFonts w:asciiTheme="minorHAnsi" w:hAnsiTheme="minorHAnsi" w:cstheme="minorHAnsi"/>
          <w:b/>
          <w:sz w:val="22"/>
          <w:szCs w:val="22"/>
        </w:rPr>
        <w:t>ills</w:t>
      </w:r>
      <w:r w:rsidRPr="009860B6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z w:val="22"/>
          <w:szCs w:val="22"/>
        </w:rPr>
        <w:t>-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9860B6">
        <w:rPr>
          <w:rFonts w:asciiTheme="minorHAnsi" w:hAnsiTheme="minorHAnsi" w:cstheme="minorHAnsi"/>
          <w:sz w:val="22"/>
          <w:szCs w:val="22"/>
        </w:rPr>
        <w:t>ice,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ati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9860B6">
        <w:rPr>
          <w:rFonts w:asciiTheme="minorHAnsi" w:hAnsiTheme="minorHAnsi" w:cstheme="minorHAnsi"/>
          <w:sz w:val="22"/>
          <w:szCs w:val="22"/>
        </w:rPr>
        <w:t>st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ac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8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/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20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/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P/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V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a/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7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)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06ED5DB" w14:textId="77777777" w:rsidR="00CF0ADC" w:rsidRPr="009860B6" w:rsidRDefault="00414012">
      <w:pPr>
        <w:spacing w:before="42"/>
        <w:ind w:left="15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9860B6">
        <w:rPr>
          <w:rFonts w:asciiTheme="minorHAnsi" w:hAnsiTheme="minorHAnsi" w:cstheme="minorHAnsi"/>
          <w:b/>
          <w:sz w:val="22"/>
          <w:szCs w:val="22"/>
        </w:rPr>
        <w:t>es</w:t>
      </w:r>
      <w:r w:rsidRPr="009860B6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En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i,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70EF8EA" w14:textId="77777777" w:rsidR="00CF0ADC" w:rsidRPr="009860B6" w:rsidRDefault="00CF0ADC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74701859" w14:textId="77777777" w:rsidR="00CF0ADC" w:rsidRPr="009860B6" w:rsidRDefault="00414012">
      <w:pPr>
        <w:spacing w:line="260" w:lineRule="exact"/>
        <w:ind w:left="4173" w:right="4108"/>
        <w:jc w:val="center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DUC</w:t>
      </w:r>
      <w:r w:rsidRPr="009860B6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TI</w:t>
      </w:r>
      <w:r w:rsidRPr="009860B6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N</w:t>
      </w:r>
    </w:p>
    <w:p w14:paraId="0B630B64" w14:textId="77777777" w:rsidR="00CF0ADC" w:rsidRPr="009860B6" w:rsidRDefault="00CF0ADC">
      <w:pPr>
        <w:spacing w:before="3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5"/>
        <w:gridCol w:w="1913"/>
      </w:tblGrid>
      <w:tr w:rsidR="009860B6" w:rsidRPr="009860B6" w14:paraId="21954641" w14:textId="77777777">
        <w:trPr>
          <w:trHeight w:hRule="exact" w:val="615"/>
        </w:trPr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71B8B4F2" w14:textId="77777777" w:rsidR="00CF0ADC" w:rsidRPr="009860B6" w:rsidRDefault="00414012">
            <w:pPr>
              <w:spacing w:before="7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Pr="009860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9860B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er</w:t>
            </w:r>
            <w:r w:rsidRPr="009860B6">
              <w:rPr>
                <w:rFonts w:asciiTheme="minorHAnsi" w:hAnsiTheme="minorHAnsi" w:cstheme="minorHAnsi"/>
                <w:b/>
                <w:spacing w:val="7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9860B6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9860B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l</w:t>
            </w:r>
            <w:r w:rsidRPr="009860B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9860B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ric</w:t>
            </w:r>
            <w:r w:rsidRPr="009860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9860B6">
              <w:rPr>
                <w:rFonts w:asciiTheme="minorHAnsi" w:hAnsiTheme="minorHAnsi" w:cstheme="minorHAnsi"/>
                <w:b/>
                <w:spacing w:val="11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9860B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9860B6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9860B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fo</w:t>
            </w:r>
            <w:r w:rsidRPr="009860B6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860B6">
              <w:rPr>
                <w:rFonts w:asciiTheme="minorHAnsi" w:hAnsiTheme="minorHAnsi" w:cstheme="minorHAnsi"/>
                <w:b/>
                <w:spacing w:val="-5"/>
                <w:sz w:val="22"/>
                <w:szCs w:val="22"/>
              </w:rPr>
              <w:t>m</w:t>
            </w:r>
            <w:r w:rsidRPr="009860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860B6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9860B6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En</w:t>
            </w:r>
            <w:r w:rsidRPr="009860B6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</w:rPr>
              <w:t>g</w:t>
            </w:r>
            <w:r w:rsidRPr="009860B6">
              <w:rPr>
                <w:rFonts w:asciiTheme="minorHAnsi" w:hAnsiTheme="minorHAnsi" w:cstheme="minorHAnsi"/>
                <w:b/>
                <w:spacing w:val="5"/>
                <w:w w:val="101"/>
                <w:sz w:val="22"/>
                <w:szCs w:val="22"/>
              </w:rPr>
              <w:t>i</w:t>
            </w:r>
            <w:r w:rsidRPr="009860B6">
              <w:rPr>
                <w:rFonts w:asciiTheme="minorHAnsi" w:hAnsiTheme="minorHAnsi" w:cstheme="minorHAnsi"/>
                <w:b/>
                <w:spacing w:val="-3"/>
                <w:w w:val="101"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e</w:t>
            </w:r>
            <w:r w:rsidRPr="009860B6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</w:rPr>
              <w:t>er</w:t>
            </w:r>
            <w:r w:rsidRPr="009860B6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i</w:t>
            </w:r>
            <w:r w:rsidRPr="009860B6">
              <w:rPr>
                <w:rFonts w:asciiTheme="minorHAnsi" w:hAnsiTheme="minorHAnsi" w:cstheme="minorHAnsi"/>
                <w:b/>
                <w:spacing w:val="-3"/>
                <w:w w:val="101"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g</w:t>
            </w:r>
          </w:p>
          <w:p w14:paraId="56029BE7" w14:textId="77777777" w:rsidR="00CF0ADC" w:rsidRPr="009860B6" w:rsidRDefault="0041401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860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9860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9860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860B6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860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860B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9860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9860B6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le</w:t>
            </w:r>
            <w:r w:rsidRPr="009860B6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860B6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9860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9860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9860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ics.</w:t>
            </w:r>
            <w:r w:rsidRPr="009860B6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XXX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9860B6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</w:t>
            </w:r>
            <w:r w:rsidRPr="009860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9860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9860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9860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9860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9860B6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9860B6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G</w:t>
            </w:r>
            <w:r w:rsidRPr="009860B6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9860B6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9860B6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m</w:t>
            </w:r>
            <w:r w:rsidRPr="009860B6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9860B6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spacing w:val="-4"/>
                <w:w w:val="101"/>
                <w:sz w:val="22"/>
                <w:szCs w:val="22"/>
              </w:rPr>
              <w:t>y</w:t>
            </w:r>
            <w:r w:rsidRPr="009860B6">
              <w:rPr>
                <w:rFonts w:asciiTheme="minorHAnsi" w:hAnsiTheme="minorHAnsi" w:cstheme="minorHAnsi"/>
                <w:w w:val="101"/>
                <w:sz w:val="22"/>
                <w:szCs w:val="22"/>
              </w:rPr>
              <w:t>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3D23CDA7" w14:textId="77777777" w:rsidR="00CF0ADC" w:rsidRPr="009860B6" w:rsidRDefault="00414012">
            <w:pPr>
              <w:spacing w:before="68"/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860B6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2</w:t>
            </w:r>
            <w:r w:rsidRPr="009860B6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0</w:t>
            </w:r>
            <w:r w:rsidRPr="009860B6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0</w:t>
            </w:r>
            <w:r w:rsidRPr="009860B6">
              <w:rPr>
                <w:rFonts w:asciiTheme="minorHAnsi" w:hAnsiTheme="minorHAnsi" w:cstheme="minorHAnsi"/>
                <w:w w:val="101"/>
                <w:sz w:val="22"/>
                <w:szCs w:val="22"/>
              </w:rPr>
              <w:t>9</w:t>
            </w:r>
          </w:p>
        </w:tc>
      </w:tr>
      <w:tr w:rsidR="009860B6" w:rsidRPr="009860B6" w14:paraId="1C0D7A00" w14:textId="77777777">
        <w:trPr>
          <w:trHeight w:hRule="exact" w:val="620"/>
        </w:trPr>
        <w:tc>
          <w:tcPr>
            <w:tcW w:w="7375" w:type="dxa"/>
            <w:tcBorders>
              <w:top w:val="nil"/>
              <w:left w:val="nil"/>
              <w:bottom w:val="nil"/>
              <w:right w:val="nil"/>
            </w:tcBorders>
          </w:tcPr>
          <w:p w14:paraId="76B4E322" w14:textId="77777777" w:rsidR="00CF0ADC" w:rsidRPr="009860B6" w:rsidRDefault="0041401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B</w:t>
            </w:r>
            <w:r w:rsidRPr="009860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9860B6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el</w:t>
            </w:r>
            <w:r w:rsidRPr="009860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r</w:t>
            </w:r>
            <w:r w:rsidRPr="009860B6">
              <w:rPr>
                <w:rFonts w:asciiTheme="minorHAnsi" w:hAnsiTheme="minorHAnsi" w:cstheme="minorHAnsi"/>
                <w:b/>
                <w:spacing w:val="9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9860B6">
              <w:rPr>
                <w:rFonts w:asciiTheme="minorHAnsi" w:hAnsiTheme="minorHAnsi" w:cstheme="minorHAnsi"/>
                <w:b/>
                <w:sz w:val="22"/>
                <w:szCs w:val="22"/>
              </w:rPr>
              <w:t>f</w:t>
            </w:r>
            <w:r w:rsidRPr="009860B6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En</w:t>
            </w:r>
            <w:r w:rsidRPr="009860B6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</w:rPr>
              <w:t>g</w:t>
            </w:r>
            <w:r w:rsidRPr="009860B6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</w:rPr>
              <w:t>i</w:t>
            </w:r>
            <w:r w:rsidRPr="009860B6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neer</w:t>
            </w:r>
            <w:r w:rsidRPr="009860B6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</w:rPr>
              <w:t>i</w:t>
            </w:r>
            <w:r w:rsidRPr="009860B6">
              <w:rPr>
                <w:rFonts w:asciiTheme="minorHAnsi" w:hAnsiTheme="minorHAnsi" w:cstheme="minorHAnsi"/>
                <w:b/>
                <w:w w:val="101"/>
                <w:sz w:val="22"/>
                <w:szCs w:val="22"/>
              </w:rPr>
              <w:t>ng</w:t>
            </w:r>
          </w:p>
          <w:p w14:paraId="147A800C" w14:textId="77777777" w:rsidR="00CF0ADC" w:rsidRPr="009860B6" w:rsidRDefault="00414012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860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lect</w:t>
            </w:r>
            <w:r w:rsidRPr="009860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9860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on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ics</w:t>
            </w:r>
            <w:r w:rsidRPr="009860B6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9860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860B6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9860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9860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mm</w:t>
            </w:r>
            <w:r w:rsidRPr="009860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9860B6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icati</w:t>
            </w:r>
            <w:r w:rsidRPr="009860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9860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860B6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XX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9860B6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9860B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ll</w:t>
            </w:r>
            <w:r w:rsidRPr="009860B6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9860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9860B6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9860B6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9860B6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860B6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E</w:t>
            </w:r>
            <w:r w:rsidRPr="009860B6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spacing w:val="-4"/>
                <w:w w:val="101"/>
                <w:sz w:val="22"/>
                <w:szCs w:val="22"/>
              </w:rPr>
              <w:t>g</w:t>
            </w:r>
            <w:r w:rsidRPr="009860B6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9860B6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e</w:t>
            </w:r>
            <w:r w:rsidRPr="009860B6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9860B6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9860B6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9860B6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n</w:t>
            </w:r>
            <w:r w:rsidRPr="009860B6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g</w:t>
            </w:r>
            <w:r w:rsidRPr="009860B6">
              <w:rPr>
                <w:rFonts w:asciiTheme="minorHAnsi" w:hAnsiTheme="minorHAnsi" w:cstheme="minorHAnsi"/>
                <w:w w:val="101"/>
                <w:sz w:val="22"/>
                <w:szCs w:val="22"/>
              </w:rPr>
              <w:t>.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14:paraId="3A8F0707" w14:textId="77777777" w:rsidR="00CF0ADC" w:rsidRPr="009860B6" w:rsidRDefault="00414012">
            <w:pPr>
              <w:spacing w:line="240" w:lineRule="exact"/>
              <w:ind w:right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9860B6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2</w:t>
            </w:r>
            <w:r w:rsidRPr="009860B6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0</w:t>
            </w:r>
            <w:r w:rsidRPr="009860B6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0</w:t>
            </w:r>
            <w:r w:rsidRPr="009860B6">
              <w:rPr>
                <w:rFonts w:asciiTheme="minorHAnsi" w:hAnsiTheme="minorHAnsi" w:cstheme="minorHAnsi"/>
                <w:w w:val="101"/>
                <w:sz w:val="22"/>
                <w:szCs w:val="22"/>
              </w:rPr>
              <w:t>7</w:t>
            </w:r>
          </w:p>
        </w:tc>
      </w:tr>
    </w:tbl>
    <w:p w14:paraId="4C0E1F67" w14:textId="77777777" w:rsidR="00CF0ADC" w:rsidRPr="009860B6" w:rsidRDefault="00414012">
      <w:pPr>
        <w:spacing w:before="28"/>
        <w:ind w:left="4223" w:right="4159"/>
        <w:jc w:val="center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RA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54D77E3F" w14:textId="77777777" w:rsidR="00CF0ADC" w:rsidRPr="009860B6" w:rsidRDefault="00CF0ADC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6A1309D5" w14:textId="77777777" w:rsidR="00CF0ADC" w:rsidRPr="009860B6" w:rsidRDefault="00414012">
      <w:pPr>
        <w:ind w:left="15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860B6">
        <w:rPr>
          <w:rFonts w:asciiTheme="minorHAnsi" w:hAnsiTheme="minorHAnsi" w:cstheme="minorHAnsi"/>
          <w:b/>
          <w:sz w:val="22"/>
          <w:szCs w:val="22"/>
        </w:rPr>
        <w:t>rse</w:t>
      </w:r>
      <w:r w:rsidRPr="009860B6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“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860B6">
        <w:rPr>
          <w:rFonts w:asciiTheme="minorHAnsi" w:hAnsiTheme="minorHAnsi" w:cstheme="minorHAnsi"/>
          <w:b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z w:val="22"/>
          <w:szCs w:val="22"/>
        </w:rPr>
        <w:t>c</w:t>
      </w:r>
      <w:r w:rsidRPr="009860B6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z w:val="22"/>
          <w:szCs w:val="22"/>
        </w:rPr>
        <w:t>M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9860B6">
        <w:rPr>
          <w:rFonts w:asciiTheme="minorHAnsi" w:hAnsiTheme="minorHAnsi" w:cstheme="minorHAnsi"/>
          <w:b/>
          <w:sz w:val="22"/>
          <w:szCs w:val="22"/>
        </w:rPr>
        <w:t>he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z w:val="22"/>
          <w:szCs w:val="22"/>
        </w:rPr>
        <w:t>ics”</w:t>
      </w:r>
      <w:r w:rsidRPr="009860B6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z w:val="22"/>
          <w:szCs w:val="22"/>
        </w:rPr>
        <w:t>-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9860B6">
        <w:rPr>
          <w:rFonts w:asciiTheme="minorHAnsi" w:hAnsiTheme="minorHAnsi" w:cstheme="minorHAnsi"/>
          <w:b/>
          <w:sz w:val="22"/>
          <w:szCs w:val="22"/>
        </w:rPr>
        <w:t>X</w:t>
      </w:r>
      <w:r w:rsidRPr="009860B6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ca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–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Ba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e,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76D0D23" w14:textId="77777777" w:rsidR="00CF0ADC" w:rsidRPr="009860B6" w:rsidRDefault="00414012">
      <w:pPr>
        <w:spacing w:before="4"/>
        <w:ind w:left="15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z w:val="22"/>
          <w:szCs w:val="22"/>
        </w:rPr>
        <w:t>nsi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b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860B6">
        <w:rPr>
          <w:rFonts w:asciiTheme="minorHAnsi" w:hAnsiTheme="minorHAnsi" w:cstheme="minorHAnsi"/>
          <w:b/>
          <w:sz w:val="22"/>
          <w:szCs w:val="22"/>
        </w:rPr>
        <w:t>rse</w:t>
      </w:r>
      <w:r w:rsidRPr="009860B6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“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b/>
          <w:sz w:val="22"/>
          <w:szCs w:val="22"/>
        </w:rPr>
        <w:t>”</w:t>
      </w:r>
      <w:r w:rsidRPr="009860B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860B6">
        <w:rPr>
          <w:rFonts w:asciiTheme="minorHAnsi" w:hAnsiTheme="minorHAnsi" w:cstheme="minorHAnsi"/>
          <w:b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b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z w:val="22"/>
          <w:szCs w:val="22"/>
        </w:rPr>
        <w:t>m</w:t>
      </w:r>
      <w:r w:rsidRPr="009860B6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860B6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z w:val="22"/>
          <w:szCs w:val="22"/>
        </w:rPr>
        <w:t>g</w:t>
      </w:r>
      <w:r w:rsidRPr="009860B6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-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860B6">
        <w:rPr>
          <w:rFonts w:asciiTheme="minorHAnsi" w:hAnsiTheme="minorHAnsi" w:cstheme="minorHAnsi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Ba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e,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a.</w:t>
      </w:r>
    </w:p>
    <w:p w14:paraId="2D9DF2F9" w14:textId="77777777" w:rsidR="00CF0ADC" w:rsidRPr="009860B6" w:rsidRDefault="00CF0ADC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F7F0CA8" w14:textId="77777777" w:rsidR="00CF0ADC" w:rsidRPr="009860B6" w:rsidRDefault="00414012">
      <w:pPr>
        <w:ind w:left="2771" w:right="2705"/>
        <w:jc w:val="center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z w:val="22"/>
          <w:szCs w:val="22"/>
        </w:rPr>
        <w:t>SSI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z w:val="22"/>
          <w:szCs w:val="22"/>
        </w:rPr>
        <w:t>K</w:t>
      </w:r>
      <w:r w:rsidRPr="009860B6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P</w:t>
      </w:r>
      <w:r w:rsidRPr="009860B6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IE</w:t>
      </w:r>
      <w:r w:rsidRPr="009860B6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NC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68154678" w14:textId="77777777" w:rsidR="00CF0ADC" w:rsidRPr="009860B6" w:rsidRDefault="00CF0ADC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133D67B3" w14:textId="77777777" w:rsidR="00CF0ADC" w:rsidRPr="009860B6" w:rsidRDefault="00414012">
      <w:pPr>
        <w:ind w:left="15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spacing w:val="-1"/>
          <w:sz w:val="22"/>
          <w:szCs w:val="22"/>
        </w:rPr>
        <w:t>XXX</w:t>
      </w:r>
      <w:r w:rsidRPr="009860B6">
        <w:rPr>
          <w:rFonts w:asciiTheme="minorHAnsi" w:hAnsiTheme="minorHAnsi" w:cstheme="minorHAnsi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.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Ba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al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ch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9860B6">
        <w:rPr>
          <w:rFonts w:asciiTheme="minorHAnsi" w:hAnsiTheme="minorHAnsi" w:cstheme="minorHAnsi"/>
          <w:sz w:val="22"/>
          <w:szCs w:val="22"/>
        </w:rPr>
        <w:t>9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pr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35C00C67" w14:textId="77777777" w:rsidR="00CF0ADC" w:rsidRPr="009860B6" w:rsidRDefault="00414012">
      <w:pPr>
        <w:spacing w:before="9"/>
        <w:ind w:left="15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of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z w:val="22"/>
          <w:szCs w:val="22"/>
        </w:rPr>
        <w:t>re</w:t>
      </w:r>
      <w:r w:rsidRPr="009860B6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En</w:t>
      </w:r>
      <w:r w:rsidRPr="009860B6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er</w:t>
      </w:r>
    </w:p>
    <w:p w14:paraId="23A8A51C" w14:textId="77777777" w:rsidR="00CF0ADC" w:rsidRPr="009860B6" w:rsidRDefault="00414012">
      <w:pPr>
        <w:spacing w:before="40"/>
        <w:ind w:left="50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ted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tw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er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9860B6">
        <w:rPr>
          <w:rFonts w:asciiTheme="minorHAnsi" w:hAnsiTheme="minorHAnsi" w:cstheme="minorHAnsi"/>
          <w:sz w:val="22"/>
          <w:szCs w:val="22"/>
        </w:rPr>
        <w:t>ai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to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in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ch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20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1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0</w:t>
      </w:r>
    </w:p>
    <w:p w14:paraId="17D2E6E9" w14:textId="77777777" w:rsidR="00CF0ADC" w:rsidRPr="009860B6" w:rsidRDefault="00414012">
      <w:pPr>
        <w:spacing w:before="42" w:line="243" w:lineRule="auto"/>
        <w:ind w:left="502" w:right="760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ete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at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al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asi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il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al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ati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860B6">
        <w:rPr>
          <w:rFonts w:asciiTheme="minorHAnsi" w:hAnsiTheme="minorHAnsi" w:cstheme="minorHAnsi"/>
          <w:sz w:val="22"/>
          <w:szCs w:val="22"/>
        </w:rPr>
        <w:t>sis,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it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q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ts,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t,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9860B6">
        <w:rPr>
          <w:rFonts w:asciiTheme="minorHAnsi" w:hAnsiTheme="minorHAnsi" w:cstheme="minorHAnsi"/>
          <w:sz w:val="22"/>
          <w:szCs w:val="22"/>
        </w:rPr>
        <w:t>sed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10F133EA" w14:textId="77777777" w:rsidR="00CF0ADC" w:rsidRPr="009860B6" w:rsidRDefault="00414012">
      <w:pPr>
        <w:spacing w:before="36" w:line="262" w:lineRule="auto"/>
        <w:ind w:left="502" w:right="242"/>
        <w:rPr>
          <w:rFonts w:asciiTheme="minorHAnsi" w:hAnsiTheme="minorHAnsi" w:cstheme="minorHAnsi"/>
          <w:sz w:val="22"/>
          <w:szCs w:val="22"/>
        </w:rPr>
        <w:sectPr w:rsidR="00CF0ADC" w:rsidRPr="009860B6">
          <w:footerReference w:type="default" r:id="rId7"/>
          <w:pgSz w:w="11900" w:h="16840"/>
          <w:pgMar w:top="1000" w:right="940" w:bottom="280" w:left="1180" w:header="0" w:footer="1298" w:gutter="0"/>
          <w:pgNumType w:start="1"/>
          <w:cols w:space="720"/>
        </w:sectPr>
      </w:pPr>
      <w:r w:rsidRPr="009860B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 xml:space="preserve"> 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860B6">
        <w:rPr>
          <w:rFonts w:asciiTheme="minorHAnsi" w:hAnsiTheme="minorHAnsi" w:cstheme="minorHAnsi"/>
          <w:sz w:val="22"/>
          <w:szCs w:val="22"/>
        </w:rPr>
        <w:t>st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eci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sta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s.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ate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state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of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9860B6">
        <w:rPr>
          <w:rFonts w:asciiTheme="minorHAnsi" w:hAnsiTheme="minorHAnsi" w:cstheme="minorHAnsi"/>
          <w:sz w:val="22"/>
          <w:szCs w:val="22"/>
        </w:rPr>
        <w:t>ls,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q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es,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t;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at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al</w:t>
      </w:r>
      <w:r w:rsidRPr="009860B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ies;</w:t>
      </w:r>
      <w:r w:rsidRPr="009860B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essi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al</w:t>
      </w:r>
    </w:p>
    <w:p w14:paraId="1061657D" w14:textId="77777777" w:rsidR="00CF0ADC" w:rsidRPr="009860B6" w:rsidRDefault="00414012">
      <w:pPr>
        <w:spacing w:before="82"/>
        <w:ind w:left="48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spacing w:val="1"/>
          <w:sz w:val="22"/>
          <w:szCs w:val="22"/>
        </w:rPr>
        <w:lastRenderedPageBreak/>
        <w:t>p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licat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s;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ai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tai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al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et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k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s;</w:t>
      </w:r>
    </w:p>
    <w:p w14:paraId="037F18D9" w14:textId="77777777" w:rsidR="00CF0ADC" w:rsidRPr="009860B6" w:rsidRDefault="00414012">
      <w:pPr>
        <w:spacing w:before="42"/>
        <w:ind w:left="48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llecti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izi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ice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ss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es.</w:t>
      </w:r>
    </w:p>
    <w:p w14:paraId="3DE8E54B" w14:textId="77777777" w:rsidR="00CF0ADC" w:rsidRPr="009860B6" w:rsidRDefault="00CF0AD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2AB14B62" w14:textId="77777777" w:rsidR="00CF0ADC" w:rsidRPr="009860B6" w:rsidRDefault="00414012">
      <w:pPr>
        <w:spacing w:line="260" w:lineRule="exact"/>
        <w:ind w:left="2590" w:right="2566"/>
        <w:jc w:val="center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H</w:t>
      </w:r>
      <w:r w:rsidRPr="009860B6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G</w:t>
      </w:r>
      <w:r w:rsidRPr="009860B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H</w:t>
      </w:r>
      <w:r w:rsidRPr="009860B6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GH</w:t>
      </w:r>
      <w:r w:rsidRPr="009860B6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17"/>
          <w:position w:val="-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position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9860B6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J</w:t>
      </w:r>
      <w:r w:rsidRPr="009860B6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9860B6">
        <w:rPr>
          <w:rFonts w:asciiTheme="minorHAnsi" w:hAnsiTheme="minorHAnsi" w:cstheme="minorHAnsi"/>
          <w:b/>
          <w:position w:val="-1"/>
          <w:sz w:val="22"/>
          <w:szCs w:val="22"/>
        </w:rPr>
        <w:t>TS</w:t>
      </w:r>
      <w:r w:rsidRPr="009860B6">
        <w:rPr>
          <w:rFonts w:asciiTheme="minorHAnsi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3"/>
          <w:w w:val="101"/>
          <w:position w:val="-1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X</w:t>
      </w:r>
      <w:r w:rsidRPr="009860B6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CU</w:t>
      </w:r>
      <w:r w:rsidRPr="009860B6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TED</w:t>
      </w:r>
    </w:p>
    <w:p w14:paraId="6EA5BFF9" w14:textId="77777777" w:rsidR="00CF0ADC" w:rsidRPr="009860B6" w:rsidRDefault="00CF0ADC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67C29756" w14:textId="77777777" w:rsidR="00CF0ADC" w:rsidRPr="009860B6" w:rsidRDefault="00414012">
      <w:pPr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PR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O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J</w:t>
      </w:r>
      <w:r w:rsidRPr="009860B6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9860B6">
        <w:rPr>
          <w:rFonts w:asciiTheme="minorHAnsi" w:hAnsiTheme="minorHAnsi" w:cstheme="minorHAnsi"/>
          <w:b/>
          <w:sz w:val="22"/>
          <w:szCs w:val="22"/>
          <w:u w:val="thick" w:color="000000"/>
        </w:rPr>
        <w:t>T</w:t>
      </w:r>
      <w:r w:rsidRPr="009860B6">
        <w:rPr>
          <w:rFonts w:asciiTheme="minorHAnsi" w:hAnsiTheme="minorHAnsi" w:cstheme="minorHAnsi"/>
          <w:b/>
          <w:spacing w:val="13"/>
          <w:sz w:val="22"/>
          <w:szCs w:val="22"/>
          <w:u w:val="thick" w:color="000000"/>
        </w:rPr>
        <w:t xml:space="preserve"> </w:t>
      </w:r>
      <w:r w:rsidRPr="009860B6">
        <w:rPr>
          <w:rFonts w:asciiTheme="minorHAnsi" w:hAnsiTheme="minorHAnsi" w:cstheme="minorHAnsi"/>
          <w:b/>
          <w:spacing w:val="-2"/>
          <w:w w:val="101"/>
          <w:sz w:val="22"/>
          <w:szCs w:val="22"/>
          <w:u w:val="thick" w:color="000000"/>
        </w:rPr>
        <w:t>#</w:t>
      </w:r>
      <w:r w:rsidRPr="009860B6">
        <w:rPr>
          <w:rFonts w:asciiTheme="minorHAnsi" w:hAnsiTheme="minorHAnsi" w:cstheme="minorHAnsi"/>
          <w:b/>
          <w:spacing w:val="1"/>
          <w:w w:val="101"/>
          <w:sz w:val="22"/>
          <w:szCs w:val="22"/>
          <w:u w:val="thick" w:color="000000"/>
        </w:rPr>
        <w:t>1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:</w:t>
      </w:r>
    </w:p>
    <w:p w14:paraId="2F349D07" w14:textId="77777777" w:rsidR="00CF0ADC" w:rsidRPr="009860B6" w:rsidRDefault="00414012">
      <w:pPr>
        <w:spacing w:before="38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860B6">
        <w:rPr>
          <w:rFonts w:asciiTheme="minorHAnsi" w:hAnsiTheme="minorHAnsi" w:cstheme="minorHAnsi"/>
          <w:b/>
          <w:sz w:val="22"/>
          <w:szCs w:val="22"/>
        </w:rPr>
        <w:t>lient</w:t>
      </w:r>
      <w:r w:rsidRPr="009860B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z w:val="22"/>
          <w:szCs w:val="22"/>
        </w:rPr>
        <w:t>cc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z w:val="22"/>
          <w:szCs w:val="22"/>
        </w:rPr>
        <w:t>s/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860B6">
        <w:rPr>
          <w:rFonts w:asciiTheme="minorHAnsi" w:hAnsiTheme="minorHAnsi" w:cstheme="minorHAnsi"/>
          <w:b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9860B6">
        <w:rPr>
          <w:rFonts w:asciiTheme="minorHAnsi" w:hAnsiTheme="minorHAnsi" w:cstheme="minorHAnsi"/>
          <w:b/>
          <w:sz w:val="22"/>
          <w:szCs w:val="22"/>
        </w:rPr>
        <w:t>ec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z w:val="22"/>
          <w:szCs w:val="22"/>
        </w:rPr>
        <w:t>s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pp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le/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P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er</w:t>
      </w:r>
    </w:p>
    <w:p w14:paraId="1078E6C5" w14:textId="77777777" w:rsidR="00CF0ADC" w:rsidRPr="009860B6" w:rsidRDefault="00414012">
      <w:pPr>
        <w:spacing w:before="45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z w:val="22"/>
          <w:szCs w:val="22"/>
        </w:rPr>
        <w:t>b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9860B6">
        <w:rPr>
          <w:rFonts w:asciiTheme="minorHAnsi" w:hAnsiTheme="minorHAnsi" w:cstheme="minorHAnsi"/>
          <w:b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licat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etter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sa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il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rf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or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e.</w:t>
      </w:r>
    </w:p>
    <w:p w14:paraId="0939C326" w14:textId="77777777" w:rsidR="00CF0ADC" w:rsidRPr="009860B6" w:rsidRDefault="00414012">
      <w:pPr>
        <w:spacing w:before="40"/>
        <w:ind w:left="101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9860B6">
        <w:rPr>
          <w:rFonts w:asciiTheme="minorHAnsi" w:hAnsiTheme="minorHAnsi" w:cstheme="minorHAnsi"/>
          <w:b/>
          <w:sz w:val="22"/>
          <w:szCs w:val="22"/>
        </w:rPr>
        <w:t>ey</w:t>
      </w:r>
      <w:r w:rsidRPr="009860B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op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8004966" w14:textId="77777777" w:rsidR="00CF0ADC" w:rsidRPr="009860B6" w:rsidRDefault="00414012">
      <w:pPr>
        <w:spacing w:before="45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z w:val="22"/>
          <w:szCs w:val="22"/>
        </w:rPr>
        <w:t>En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J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ss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9860B6">
        <w:rPr>
          <w:rFonts w:asciiTheme="minorHAnsi" w:hAnsiTheme="minorHAnsi" w:cstheme="minorHAnsi"/>
          <w:sz w:val="22"/>
          <w:szCs w:val="22"/>
        </w:rPr>
        <w:t>1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9860B6">
        <w:rPr>
          <w:rFonts w:asciiTheme="minorHAnsi" w:hAnsiTheme="minorHAnsi" w:cstheme="minorHAnsi"/>
          <w:sz w:val="22"/>
          <w:szCs w:val="22"/>
        </w:rPr>
        <w:t>licati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cle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11</w:t>
      </w:r>
      <w:r w:rsidRPr="009860B6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E0C7133" w14:textId="77777777" w:rsidR="00CF0ADC" w:rsidRPr="009860B6" w:rsidRDefault="00414012">
      <w:pPr>
        <w:spacing w:before="42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z w:val="22"/>
          <w:szCs w:val="22"/>
        </w:rPr>
        <w:t>es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860B6">
        <w:rPr>
          <w:rFonts w:asciiTheme="minorHAnsi" w:hAnsiTheme="minorHAnsi" w:cstheme="minorHAnsi"/>
          <w:b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in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ess.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en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ese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3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eas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en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ess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l.</w:t>
      </w:r>
    </w:p>
    <w:p w14:paraId="0E5F6C46" w14:textId="77777777" w:rsidR="00CF0ADC" w:rsidRPr="009860B6" w:rsidRDefault="00414012">
      <w:pPr>
        <w:spacing w:before="47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PR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O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J</w:t>
      </w:r>
      <w:r w:rsidRPr="009860B6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9860B6">
        <w:rPr>
          <w:rFonts w:asciiTheme="minorHAnsi" w:hAnsiTheme="minorHAnsi" w:cstheme="minorHAnsi"/>
          <w:b/>
          <w:sz w:val="22"/>
          <w:szCs w:val="22"/>
          <w:u w:val="thick" w:color="000000"/>
        </w:rPr>
        <w:t>T</w:t>
      </w:r>
      <w:r w:rsidRPr="009860B6">
        <w:rPr>
          <w:rFonts w:asciiTheme="minorHAnsi" w:hAnsiTheme="minorHAnsi" w:cstheme="minorHAnsi"/>
          <w:b/>
          <w:spacing w:val="13"/>
          <w:sz w:val="22"/>
          <w:szCs w:val="22"/>
          <w:u w:val="thick" w:color="000000"/>
        </w:rPr>
        <w:t xml:space="preserve"> </w:t>
      </w:r>
      <w:r w:rsidRPr="009860B6">
        <w:rPr>
          <w:rFonts w:asciiTheme="minorHAnsi" w:hAnsiTheme="minorHAnsi" w:cstheme="minorHAnsi"/>
          <w:b/>
          <w:spacing w:val="-2"/>
          <w:w w:val="101"/>
          <w:sz w:val="22"/>
          <w:szCs w:val="22"/>
          <w:u w:val="thick" w:color="000000"/>
        </w:rPr>
        <w:t>#</w:t>
      </w:r>
      <w:r w:rsidRPr="009860B6">
        <w:rPr>
          <w:rFonts w:asciiTheme="minorHAnsi" w:hAnsiTheme="minorHAnsi" w:cstheme="minorHAnsi"/>
          <w:b/>
          <w:spacing w:val="1"/>
          <w:w w:val="101"/>
          <w:sz w:val="22"/>
          <w:szCs w:val="22"/>
          <w:u w:val="thick" w:color="000000"/>
        </w:rPr>
        <w:t>2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:</w:t>
      </w:r>
    </w:p>
    <w:p w14:paraId="7DC97C7D" w14:textId="77777777" w:rsidR="00CF0ADC" w:rsidRPr="009860B6" w:rsidRDefault="00414012">
      <w:pPr>
        <w:spacing w:before="38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860B6">
        <w:rPr>
          <w:rFonts w:asciiTheme="minorHAnsi" w:hAnsiTheme="minorHAnsi" w:cstheme="minorHAnsi"/>
          <w:b/>
          <w:sz w:val="22"/>
          <w:szCs w:val="22"/>
        </w:rPr>
        <w:t>lient</w:t>
      </w:r>
      <w:r w:rsidRPr="009860B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z w:val="22"/>
          <w:szCs w:val="22"/>
        </w:rPr>
        <w:t>cc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z w:val="22"/>
          <w:szCs w:val="22"/>
        </w:rPr>
        <w:t>s/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860B6">
        <w:rPr>
          <w:rFonts w:asciiTheme="minorHAnsi" w:hAnsiTheme="minorHAnsi" w:cstheme="minorHAnsi"/>
          <w:b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9860B6">
        <w:rPr>
          <w:rFonts w:asciiTheme="minorHAnsi" w:hAnsiTheme="minorHAnsi" w:cstheme="minorHAnsi"/>
          <w:b/>
          <w:sz w:val="22"/>
          <w:szCs w:val="22"/>
        </w:rPr>
        <w:t>ec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z w:val="22"/>
          <w:szCs w:val="22"/>
        </w:rPr>
        <w:t>s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9860B6">
        <w:rPr>
          <w:rFonts w:asciiTheme="minorHAnsi" w:hAnsiTheme="minorHAnsi" w:cstheme="minorHAnsi"/>
          <w:sz w:val="22"/>
          <w:szCs w:val="22"/>
        </w:rPr>
        <w:t>le/C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ter</w:t>
      </w:r>
      <w:r w:rsidRPr="009860B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as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5B9B70E" w14:textId="77777777" w:rsidR="00CF0ADC" w:rsidRPr="009860B6" w:rsidRDefault="00414012">
      <w:pPr>
        <w:spacing w:before="45" w:line="243" w:lineRule="auto"/>
        <w:ind w:left="132" w:right="126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z w:val="22"/>
          <w:szCs w:val="22"/>
        </w:rPr>
        <w:t>b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9860B6">
        <w:rPr>
          <w:rFonts w:asciiTheme="minorHAnsi" w:hAnsiTheme="minorHAnsi" w:cstheme="minorHAnsi"/>
          <w:b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9860B6">
        <w:rPr>
          <w:rFonts w:asciiTheme="minorHAnsi" w:hAnsiTheme="minorHAnsi" w:cstheme="minorHAnsi"/>
          <w:sz w:val="22"/>
          <w:szCs w:val="22"/>
        </w:rPr>
        <w:t>as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eal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es/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le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cts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s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cts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ease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.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ld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le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k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ea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860B6">
        <w:rPr>
          <w:rFonts w:asciiTheme="minorHAnsi" w:hAnsiTheme="minorHAnsi" w:cstheme="minorHAnsi"/>
          <w:sz w:val="22"/>
          <w:szCs w:val="22"/>
        </w:rPr>
        <w:t>0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s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9860B6">
        <w:rPr>
          <w:rFonts w:asciiTheme="minorHAnsi" w:hAnsiTheme="minorHAnsi" w:cstheme="minorHAnsi"/>
          <w:sz w:val="22"/>
          <w:szCs w:val="22"/>
        </w:rPr>
        <w:t>te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s)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rf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or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ce.</w:t>
      </w:r>
    </w:p>
    <w:p w14:paraId="30B06070" w14:textId="77777777" w:rsidR="00CF0ADC" w:rsidRPr="009860B6" w:rsidRDefault="00414012">
      <w:pPr>
        <w:spacing w:before="36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9860B6">
        <w:rPr>
          <w:rFonts w:asciiTheme="minorHAnsi" w:hAnsiTheme="minorHAnsi" w:cstheme="minorHAnsi"/>
          <w:b/>
          <w:sz w:val="22"/>
          <w:szCs w:val="22"/>
        </w:rPr>
        <w:t>ey</w:t>
      </w:r>
      <w:r w:rsidRPr="009860B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5"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/D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op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970860C" w14:textId="77777777" w:rsidR="00CF0ADC" w:rsidRPr="009860B6" w:rsidRDefault="00414012">
      <w:pPr>
        <w:spacing w:before="45" w:line="243" w:lineRule="auto"/>
        <w:ind w:left="132" w:right="911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z w:val="22"/>
          <w:szCs w:val="22"/>
        </w:rPr>
        <w:t>En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Plat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JB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ss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tal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860B6">
        <w:rPr>
          <w:rFonts w:asciiTheme="minorHAnsi" w:hAnsiTheme="minorHAnsi" w:cstheme="minorHAnsi"/>
          <w:sz w:val="22"/>
          <w:szCs w:val="22"/>
        </w:rPr>
        <w:t>0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acle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860B6">
        <w:rPr>
          <w:rFonts w:asciiTheme="minorHAnsi" w:hAnsiTheme="minorHAnsi" w:cstheme="minorHAnsi"/>
          <w:sz w:val="22"/>
          <w:szCs w:val="22"/>
        </w:rPr>
        <w:t>tJs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(A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le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'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s </w:t>
      </w:r>
      <w:r w:rsidRPr="009860B6">
        <w:rPr>
          <w:rFonts w:asciiTheme="minorHAnsi" w:hAnsiTheme="minorHAnsi" w:cstheme="minorHAnsi"/>
          <w:sz w:val="22"/>
          <w:szCs w:val="22"/>
        </w:rPr>
        <w:t>alte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ati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H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ate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)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6CD360A2" w14:textId="77777777" w:rsidR="00CF0ADC" w:rsidRPr="009860B6" w:rsidRDefault="00414012">
      <w:pPr>
        <w:spacing w:before="38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z w:val="22"/>
          <w:szCs w:val="22"/>
        </w:rPr>
        <w:t>es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860B6">
        <w:rPr>
          <w:rFonts w:asciiTheme="minorHAnsi" w:hAnsiTheme="minorHAnsi" w:cstheme="minorHAnsi"/>
          <w:b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ess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leted</w:t>
      </w:r>
      <w:r w:rsidRPr="009860B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ed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icati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clie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42F24CF" w14:textId="77777777" w:rsidR="00CF0ADC" w:rsidRPr="009860B6" w:rsidRDefault="00414012">
      <w:pPr>
        <w:spacing w:before="45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PR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O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J</w:t>
      </w:r>
      <w:r w:rsidRPr="009860B6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9860B6">
        <w:rPr>
          <w:rFonts w:asciiTheme="minorHAnsi" w:hAnsiTheme="minorHAnsi" w:cstheme="minorHAnsi"/>
          <w:b/>
          <w:sz w:val="22"/>
          <w:szCs w:val="22"/>
          <w:u w:val="thick" w:color="000000"/>
        </w:rPr>
        <w:t>T</w:t>
      </w:r>
      <w:r w:rsidRPr="009860B6">
        <w:rPr>
          <w:rFonts w:asciiTheme="minorHAnsi" w:hAnsiTheme="minorHAnsi" w:cstheme="minorHAnsi"/>
          <w:b/>
          <w:spacing w:val="13"/>
          <w:sz w:val="22"/>
          <w:szCs w:val="22"/>
          <w:u w:val="thick" w:color="000000"/>
        </w:rPr>
        <w:t xml:space="preserve"> </w:t>
      </w:r>
      <w:r w:rsidRPr="009860B6">
        <w:rPr>
          <w:rFonts w:asciiTheme="minorHAnsi" w:hAnsiTheme="minorHAnsi" w:cstheme="minorHAnsi"/>
          <w:b/>
          <w:spacing w:val="-2"/>
          <w:w w:val="101"/>
          <w:sz w:val="22"/>
          <w:szCs w:val="22"/>
          <w:u w:val="thick" w:color="000000"/>
        </w:rPr>
        <w:t>#</w:t>
      </w:r>
      <w:r w:rsidRPr="009860B6">
        <w:rPr>
          <w:rFonts w:asciiTheme="minorHAnsi" w:hAnsiTheme="minorHAnsi" w:cstheme="minorHAnsi"/>
          <w:b/>
          <w:spacing w:val="1"/>
          <w:w w:val="101"/>
          <w:sz w:val="22"/>
          <w:szCs w:val="22"/>
          <w:u w:val="thick" w:color="000000"/>
        </w:rPr>
        <w:t>3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:</w:t>
      </w:r>
    </w:p>
    <w:p w14:paraId="1FA3D9B7" w14:textId="77777777" w:rsidR="00CF0ADC" w:rsidRPr="009860B6" w:rsidRDefault="00414012">
      <w:pPr>
        <w:spacing w:before="40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860B6">
        <w:rPr>
          <w:rFonts w:asciiTheme="minorHAnsi" w:hAnsiTheme="minorHAnsi" w:cstheme="minorHAnsi"/>
          <w:b/>
          <w:sz w:val="22"/>
          <w:szCs w:val="22"/>
        </w:rPr>
        <w:t>lient</w:t>
      </w:r>
      <w:r w:rsidRPr="009860B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z w:val="22"/>
          <w:szCs w:val="22"/>
        </w:rPr>
        <w:t>cc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z w:val="22"/>
          <w:szCs w:val="22"/>
        </w:rPr>
        <w:t>s/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860B6">
        <w:rPr>
          <w:rFonts w:asciiTheme="minorHAnsi" w:hAnsiTheme="minorHAnsi" w:cstheme="minorHAnsi"/>
          <w:b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9860B6">
        <w:rPr>
          <w:rFonts w:asciiTheme="minorHAnsi" w:hAnsiTheme="minorHAnsi" w:cstheme="minorHAnsi"/>
          <w:b/>
          <w:sz w:val="22"/>
          <w:szCs w:val="22"/>
        </w:rPr>
        <w:t>ec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z w:val="22"/>
          <w:szCs w:val="22"/>
        </w:rPr>
        <w:t>s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6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Dr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9860B6">
        <w:rPr>
          <w:rFonts w:asciiTheme="minorHAnsi" w:hAnsiTheme="minorHAnsi" w:cstheme="minorHAnsi"/>
          <w:sz w:val="22"/>
          <w:szCs w:val="22"/>
        </w:rPr>
        <w:t>k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en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9860B6">
        <w:rPr>
          <w:rFonts w:asciiTheme="minorHAnsi" w:hAnsiTheme="minorHAnsi" w:cstheme="minorHAnsi"/>
          <w:sz w:val="22"/>
          <w:szCs w:val="22"/>
        </w:rPr>
        <w:t>Si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sed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Sales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pp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ati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6BE40404" w14:textId="77777777" w:rsidR="00CF0ADC" w:rsidRPr="009860B6" w:rsidRDefault="00414012">
      <w:pPr>
        <w:spacing w:before="42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z w:val="22"/>
          <w:szCs w:val="22"/>
        </w:rPr>
        <w:t>b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j</w:t>
      </w:r>
      <w:r w:rsidRPr="009860B6">
        <w:rPr>
          <w:rFonts w:asciiTheme="minorHAnsi" w:hAnsiTheme="minorHAnsi" w:cstheme="minorHAnsi"/>
          <w:b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an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sales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:</w:t>
      </w:r>
    </w:p>
    <w:p w14:paraId="257AF2AF" w14:textId="77777777" w:rsidR="00CF0ADC" w:rsidRPr="009860B6" w:rsidRDefault="00414012">
      <w:pPr>
        <w:spacing w:before="42"/>
        <w:ind w:left="190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sz w:val="22"/>
          <w:szCs w:val="22"/>
        </w:rPr>
        <w:t>a.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dm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9860B6">
        <w:rPr>
          <w:rFonts w:asciiTheme="minorHAnsi" w:hAnsiTheme="minorHAnsi" w:cstheme="minorHAnsi"/>
          <w:sz w:val="22"/>
          <w:szCs w:val="22"/>
        </w:rPr>
        <w:t>Sales</w:t>
      </w:r>
      <w:r w:rsidRPr="009860B6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Pe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st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an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s/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78BCE655" w14:textId="77777777" w:rsidR="00CF0ADC" w:rsidRPr="009860B6" w:rsidRDefault="00414012">
      <w:pPr>
        <w:spacing w:before="42"/>
        <w:ind w:left="190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.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dm</w:t>
      </w:r>
      <w:r w:rsidRPr="009860B6">
        <w:rPr>
          <w:rFonts w:asciiTheme="minorHAnsi" w:hAnsiTheme="minorHAnsi" w:cstheme="minorHAnsi"/>
          <w:sz w:val="22"/>
          <w:szCs w:val="22"/>
        </w:rPr>
        <w:t>in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an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s/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al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la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ed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ew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ee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/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om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1DD4504" w14:textId="77777777" w:rsidR="00CF0ADC" w:rsidRPr="009860B6" w:rsidRDefault="00414012">
      <w:pPr>
        <w:spacing w:before="42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9860B6">
        <w:rPr>
          <w:rFonts w:asciiTheme="minorHAnsi" w:hAnsiTheme="minorHAnsi" w:cstheme="minorHAnsi"/>
          <w:b/>
          <w:sz w:val="22"/>
          <w:szCs w:val="22"/>
        </w:rPr>
        <w:t>ey</w:t>
      </w:r>
      <w:r w:rsidRPr="009860B6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5"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/D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v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op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er</w:t>
      </w:r>
    </w:p>
    <w:p w14:paraId="20AD60EE" w14:textId="77777777" w:rsidR="00CF0ADC" w:rsidRPr="009860B6" w:rsidRDefault="00414012">
      <w:pPr>
        <w:spacing w:before="42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z w:val="22"/>
          <w:szCs w:val="22"/>
        </w:rPr>
        <w:t>En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Plat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JB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ss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9860B6">
        <w:rPr>
          <w:rFonts w:asciiTheme="minorHAnsi" w:hAnsiTheme="minorHAnsi" w:cstheme="minorHAnsi"/>
          <w:sz w:val="22"/>
          <w:szCs w:val="22"/>
        </w:rPr>
        <w:t>1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9860B6">
        <w:rPr>
          <w:rFonts w:asciiTheme="minorHAnsi" w:hAnsiTheme="minorHAnsi" w:cstheme="minorHAnsi"/>
          <w:sz w:val="22"/>
          <w:szCs w:val="22"/>
        </w:rPr>
        <w:t>licati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acle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1</w:t>
      </w:r>
      <w:r w:rsidRPr="009860B6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66C3FF7" w14:textId="77777777" w:rsidR="00CF0ADC" w:rsidRPr="009860B6" w:rsidRDefault="00414012">
      <w:pPr>
        <w:spacing w:before="45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z w:val="22"/>
          <w:szCs w:val="22"/>
        </w:rPr>
        <w:t>es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860B6">
        <w:rPr>
          <w:rFonts w:asciiTheme="minorHAnsi" w:hAnsiTheme="minorHAnsi" w:cstheme="minorHAnsi"/>
          <w:b/>
          <w:sz w:val="22"/>
          <w:szCs w:val="22"/>
        </w:rPr>
        <w:t>l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ess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leted</w:t>
      </w:r>
      <w:r w:rsidRPr="009860B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ed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icati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clie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1DEA55E" w14:textId="77777777" w:rsidR="00CF0ADC" w:rsidRPr="009860B6" w:rsidRDefault="00414012">
      <w:pPr>
        <w:spacing w:before="47" w:line="380" w:lineRule="atLeast"/>
        <w:ind w:left="132" w:right="2817" w:firstLine="2791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ACADA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9860B6">
        <w:rPr>
          <w:rFonts w:asciiTheme="minorHAnsi" w:hAnsiTheme="minorHAnsi" w:cstheme="minorHAnsi"/>
          <w:b/>
          <w:sz w:val="22"/>
          <w:szCs w:val="22"/>
        </w:rPr>
        <w:t>IC</w:t>
      </w:r>
      <w:r w:rsidRPr="009860B6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-2"/>
          <w:sz w:val="22"/>
          <w:szCs w:val="22"/>
        </w:rPr>
        <w:t>OJ</w:t>
      </w:r>
      <w:r w:rsidRPr="009860B6">
        <w:rPr>
          <w:rFonts w:asciiTheme="minorHAnsi" w:hAnsiTheme="minorHAnsi" w:cstheme="minorHAnsi"/>
          <w:b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4"/>
          <w:sz w:val="22"/>
          <w:szCs w:val="22"/>
        </w:rPr>
        <w:t>C</w:t>
      </w:r>
      <w:r w:rsidRPr="009860B6">
        <w:rPr>
          <w:rFonts w:asciiTheme="minorHAnsi" w:hAnsiTheme="minorHAnsi" w:cstheme="minorHAnsi"/>
          <w:b/>
          <w:sz w:val="22"/>
          <w:szCs w:val="22"/>
        </w:rPr>
        <w:t>TS</w:t>
      </w:r>
      <w:r w:rsidRPr="009860B6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X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CU</w:t>
      </w:r>
      <w:r w:rsidRPr="009860B6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 xml:space="preserve">ED </w:t>
      </w:r>
      <w:r w:rsidRPr="009860B6">
        <w:rPr>
          <w:rFonts w:asciiTheme="minorHAnsi" w:hAnsiTheme="minorHAnsi" w:cstheme="minorHAnsi"/>
          <w:b/>
          <w:sz w:val="22"/>
          <w:szCs w:val="22"/>
        </w:rPr>
        <w:t>B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z w:val="22"/>
          <w:szCs w:val="22"/>
        </w:rPr>
        <w:t>c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860B6">
        <w:rPr>
          <w:rFonts w:asciiTheme="minorHAnsi" w:hAnsiTheme="minorHAnsi" w:cstheme="minorHAnsi"/>
          <w:b/>
          <w:sz w:val="22"/>
          <w:szCs w:val="22"/>
        </w:rPr>
        <w:t>el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’</w:t>
      </w:r>
      <w:r w:rsidRPr="009860B6">
        <w:rPr>
          <w:rFonts w:asciiTheme="minorHAnsi" w:hAnsiTheme="minorHAnsi" w:cstheme="minorHAnsi"/>
          <w:b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z w:val="22"/>
          <w:szCs w:val="22"/>
        </w:rPr>
        <w:t>Thesis</w:t>
      </w:r>
      <w:r w:rsidRPr="009860B6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–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860B6">
        <w:rPr>
          <w:rFonts w:asciiTheme="minorHAnsi" w:hAnsiTheme="minorHAnsi" w:cstheme="minorHAnsi"/>
          <w:sz w:val="22"/>
          <w:szCs w:val="22"/>
        </w:rPr>
        <w:t>sis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atch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-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2</w:t>
      </w:r>
      <w:r w:rsidRPr="009860B6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00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9</w:t>
      </w:r>
    </w:p>
    <w:p w14:paraId="057B01A9" w14:textId="77777777" w:rsidR="00CF0ADC" w:rsidRPr="009860B6" w:rsidRDefault="00414012">
      <w:pPr>
        <w:spacing w:before="4" w:line="243" w:lineRule="auto"/>
        <w:ind w:left="132" w:right="1035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860B6">
        <w:rPr>
          <w:rFonts w:asciiTheme="minorHAnsi" w:hAnsiTheme="minorHAnsi" w:cstheme="minorHAnsi"/>
          <w:b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z w:val="22"/>
          <w:szCs w:val="22"/>
        </w:rPr>
        <w:t>psis</w:t>
      </w:r>
      <w:r w:rsidRPr="009860B6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–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ain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860B6">
        <w:rPr>
          <w:rFonts w:asciiTheme="minorHAnsi" w:hAnsiTheme="minorHAnsi" w:cstheme="minorHAnsi"/>
          <w:sz w:val="22"/>
          <w:szCs w:val="22"/>
        </w:rPr>
        <w:t>ecti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ject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860B6">
        <w:rPr>
          <w:rFonts w:asciiTheme="minorHAnsi" w:hAnsiTheme="minorHAnsi" w:cstheme="minorHAnsi"/>
          <w:sz w:val="22"/>
          <w:szCs w:val="22"/>
        </w:rPr>
        <w:t>as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le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ect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9860B6">
        <w:rPr>
          <w:rFonts w:asciiTheme="minorHAnsi" w:hAnsiTheme="minorHAnsi" w:cstheme="minorHAnsi"/>
          <w:sz w:val="22"/>
          <w:szCs w:val="22"/>
        </w:rPr>
        <w:t>icie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860B6">
        <w:rPr>
          <w:rFonts w:asciiTheme="minorHAnsi" w:hAnsiTheme="minorHAnsi" w:cstheme="minorHAnsi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.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9860B6">
        <w:rPr>
          <w:rFonts w:asciiTheme="minorHAnsi" w:hAnsiTheme="minorHAnsi" w:cstheme="minorHAnsi"/>
          <w:sz w:val="22"/>
          <w:szCs w:val="22"/>
        </w:rPr>
        <w:t>at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860B6">
        <w:rPr>
          <w:rFonts w:asciiTheme="minorHAnsi" w:hAnsiTheme="minorHAnsi" w:cstheme="minorHAnsi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9860B6">
        <w:rPr>
          <w:rFonts w:asciiTheme="minorHAnsi" w:hAnsiTheme="minorHAnsi" w:cstheme="minorHAnsi"/>
          <w:sz w:val="22"/>
          <w:szCs w:val="22"/>
        </w:rPr>
        <w:t>ia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6"/>
          <w:w w:val="101"/>
          <w:sz w:val="22"/>
          <w:szCs w:val="22"/>
        </w:rPr>
        <w:t>L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AFB6345" w14:textId="77777777" w:rsidR="00CF0ADC" w:rsidRPr="009860B6" w:rsidRDefault="00414012">
      <w:pPr>
        <w:spacing w:before="38"/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z w:val="22"/>
          <w:szCs w:val="22"/>
        </w:rPr>
        <w:t>I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z w:val="22"/>
          <w:szCs w:val="22"/>
        </w:rPr>
        <w:t>rn</w:t>
      </w:r>
      <w:r w:rsidRPr="009860B6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860B6">
        <w:rPr>
          <w:rFonts w:asciiTheme="minorHAnsi" w:hAnsiTheme="minorHAnsi" w:cstheme="minorHAnsi"/>
          <w:b/>
          <w:sz w:val="22"/>
          <w:szCs w:val="22"/>
        </w:rPr>
        <w:t>ip</w:t>
      </w:r>
      <w:r w:rsidRPr="009860B6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–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860B6">
        <w:rPr>
          <w:rFonts w:asciiTheme="minorHAnsi" w:hAnsiTheme="minorHAnsi" w:cstheme="minorHAnsi"/>
          <w:sz w:val="22"/>
          <w:szCs w:val="22"/>
        </w:rPr>
        <w:t>st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-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2</w:t>
      </w:r>
      <w:r w:rsidRPr="009860B6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0</w:t>
      </w:r>
      <w:r w:rsidRPr="009860B6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1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0</w:t>
      </w:r>
    </w:p>
    <w:p w14:paraId="791C34B7" w14:textId="77777777" w:rsidR="00CF0ADC" w:rsidRPr="009860B6" w:rsidRDefault="00414012">
      <w:pPr>
        <w:spacing w:before="4" w:line="243" w:lineRule="auto"/>
        <w:ind w:left="132" w:right="286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860B6">
        <w:rPr>
          <w:rFonts w:asciiTheme="minorHAnsi" w:hAnsiTheme="minorHAnsi" w:cstheme="minorHAnsi"/>
          <w:b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z w:val="22"/>
          <w:szCs w:val="22"/>
        </w:rPr>
        <w:t>psis</w:t>
      </w:r>
      <w:r w:rsidRPr="009860B6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–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tai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.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Res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si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le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9860B6">
        <w:rPr>
          <w:rFonts w:asciiTheme="minorHAnsi" w:hAnsiTheme="minorHAnsi" w:cstheme="minorHAnsi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atte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at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ad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860B6">
        <w:rPr>
          <w:rFonts w:asciiTheme="minorHAnsi" w:hAnsiTheme="minorHAnsi" w:cstheme="minorHAnsi"/>
          <w:sz w:val="22"/>
          <w:szCs w:val="22"/>
        </w:rPr>
        <w:t>k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at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ati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es.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z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at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XXX</w:t>
      </w:r>
      <w:r w:rsidRPr="009860B6">
        <w:rPr>
          <w:rFonts w:asciiTheme="minorHAnsi" w:hAnsiTheme="minorHAnsi" w:cstheme="minorHAnsi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si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ä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ü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A1F4AD7" w14:textId="77777777" w:rsidR="00CF0ADC" w:rsidRPr="009860B6" w:rsidRDefault="00414012">
      <w:pPr>
        <w:spacing w:before="38" w:line="243" w:lineRule="auto"/>
        <w:ind w:left="132" w:right="175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z w:val="22"/>
          <w:szCs w:val="22"/>
        </w:rPr>
        <w:t>M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860B6">
        <w:rPr>
          <w:rFonts w:asciiTheme="minorHAnsi" w:hAnsiTheme="minorHAnsi" w:cstheme="minorHAnsi"/>
          <w:b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b/>
          <w:sz w:val="22"/>
          <w:szCs w:val="22"/>
        </w:rPr>
        <w:t>er</w:t>
      </w: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’</w:t>
      </w:r>
      <w:r w:rsidRPr="009860B6">
        <w:rPr>
          <w:rFonts w:asciiTheme="minorHAnsi" w:hAnsiTheme="minorHAnsi" w:cstheme="minorHAnsi"/>
          <w:b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z w:val="22"/>
          <w:szCs w:val="22"/>
        </w:rPr>
        <w:t>Thesis</w:t>
      </w:r>
      <w:r w:rsidRPr="009860B6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–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9860B6">
        <w:rPr>
          <w:rFonts w:asciiTheme="minorHAnsi" w:hAnsiTheme="minorHAnsi" w:cstheme="minorHAnsi"/>
          <w:sz w:val="22"/>
          <w:szCs w:val="22"/>
        </w:rPr>
        <w:t>cti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in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R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odu</w:t>
      </w:r>
      <w:r w:rsidRPr="009860B6">
        <w:rPr>
          <w:rFonts w:asciiTheme="minorHAnsi" w:hAnsiTheme="minorHAnsi" w:cstheme="minorHAnsi"/>
          <w:sz w:val="22"/>
          <w:szCs w:val="22"/>
        </w:rPr>
        <w:t>cti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ac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–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15</w:t>
      </w:r>
      <w:r w:rsidRPr="009860B6">
        <w:rPr>
          <w:rFonts w:asciiTheme="minorHAnsi" w:hAnsiTheme="minorHAnsi" w:cstheme="minorHAnsi"/>
          <w:sz w:val="22"/>
          <w:szCs w:val="22"/>
        </w:rPr>
        <w:t>K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ed 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cts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h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at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–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201</w:t>
      </w:r>
      <w:r w:rsidRPr="009860B6">
        <w:rPr>
          <w:rFonts w:asciiTheme="minorHAnsi" w:hAnsiTheme="minorHAnsi" w:cstheme="minorHAnsi"/>
          <w:b/>
          <w:w w:val="101"/>
          <w:sz w:val="22"/>
          <w:szCs w:val="22"/>
        </w:rPr>
        <w:t>1</w:t>
      </w:r>
    </w:p>
    <w:p w14:paraId="2D86E569" w14:textId="77777777" w:rsidR="00CF0ADC" w:rsidRPr="009860B6" w:rsidRDefault="00414012">
      <w:pPr>
        <w:spacing w:line="243" w:lineRule="auto"/>
        <w:ind w:left="132" w:right="70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860B6">
        <w:rPr>
          <w:rFonts w:asciiTheme="minorHAnsi" w:hAnsiTheme="minorHAnsi" w:cstheme="minorHAnsi"/>
          <w:b/>
          <w:sz w:val="22"/>
          <w:szCs w:val="22"/>
        </w:rPr>
        <w:t>n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b/>
          <w:sz w:val="22"/>
          <w:szCs w:val="22"/>
        </w:rPr>
        <w:t>psis</w:t>
      </w:r>
      <w:r w:rsidRPr="009860B6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b/>
          <w:sz w:val="22"/>
          <w:szCs w:val="22"/>
        </w:rPr>
        <w:t>–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esis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ed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et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ct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SD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1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5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K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at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cl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9860B6">
        <w:rPr>
          <w:rFonts w:asciiTheme="minorHAnsi" w:hAnsiTheme="minorHAnsi" w:cstheme="minorHAnsi"/>
          <w:sz w:val="22"/>
          <w:szCs w:val="22"/>
        </w:rPr>
        <w:t>ed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9860B6">
        <w:rPr>
          <w:rFonts w:asciiTheme="minorHAnsi" w:hAnsiTheme="minorHAnsi" w:cstheme="minorHAnsi"/>
          <w:sz w:val="22"/>
          <w:szCs w:val="22"/>
        </w:rPr>
        <w:t>st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ate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at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ia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,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4"/>
          <w:w w:val="10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om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ts</w:t>
      </w:r>
      <w:r w:rsidRPr="009860B6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z w:val="22"/>
          <w:szCs w:val="22"/>
        </w:rPr>
        <w:t>ac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ich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ect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ct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.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9860B6">
        <w:rPr>
          <w:rFonts w:asciiTheme="minorHAnsi" w:hAnsiTheme="minorHAnsi" w:cstheme="minorHAnsi"/>
          <w:sz w:val="22"/>
          <w:szCs w:val="22"/>
        </w:rPr>
        <w:t>ject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es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to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860B6">
        <w:rPr>
          <w:rFonts w:asciiTheme="minorHAnsi" w:hAnsiTheme="minorHAnsi" w:cstheme="minorHAnsi"/>
          <w:sz w:val="22"/>
          <w:szCs w:val="22"/>
        </w:rPr>
        <w:t>ce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SD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el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ai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9860B6">
        <w:rPr>
          <w:rFonts w:asciiTheme="minorHAnsi" w:hAnsiTheme="minorHAnsi" w:cstheme="minorHAnsi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.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er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z w:val="22"/>
          <w:szCs w:val="22"/>
        </w:rPr>
        <w:t>as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s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860B6">
        <w:rPr>
          <w:rFonts w:asciiTheme="minorHAnsi" w:hAnsiTheme="minorHAnsi" w:cstheme="minorHAnsi"/>
          <w:sz w:val="22"/>
          <w:szCs w:val="22"/>
        </w:rPr>
        <w:t>ects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 xml:space="preserve">f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um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860B6">
        <w:rPr>
          <w:rFonts w:asciiTheme="minorHAnsi" w:hAnsiTheme="minorHAnsi" w:cstheme="minorHAnsi"/>
          <w:sz w:val="22"/>
          <w:szCs w:val="22"/>
        </w:rPr>
        <w:t>y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d</w:t>
      </w:r>
      <w:r w:rsidRPr="009860B6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e,</w:t>
      </w:r>
      <w:r w:rsidRPr="009860B6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en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th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z w:val="22"/>
          <w:szCs w:val="22"/>
        </w:rPr>
        <w:t>c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5"/>
          <w:w w:val="101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mu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860B6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9860B6">
        <w:rPr>
          <w:rFonts w:asciiTheme="minorHAnsi" w:hAnsiTheme="minorHAnsi" w:cstheme="minorHAnsi"/>
          <w:spacing w:val="5"/>
          <w:w w:val="101"/>
          <w:sz w:val="22"/>
          <w:szCs w:val="22"/>
        </w:rPr>
        <w:t>l</w:t>
      </w:r>
      <w:r w:rsidRPr="009860B6">
        <w:rPr>
          <w:rFonts w:asciiTheme="minorHAnsi" w:hAnsiTheme="minorHAnsi" w:cstheme="minorHAnsi"/>
          <w:spacing w:val="-6"/>
          <w:w w:val="101"/>
          <w:sz w:val="22"/>
          <w:szCs w:val="22"/>
        </w:rPr>
        <w:t>y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2B1BB5AD" w14:textId="77777777" w:rsidR="00CF0ADC" w:rsidRPr="009860B6" w:rsidRDefault="00414012">
      <w:pPr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860B6">
        <w:rPr>
          <w:rFonts w:asciiTheme="minorHAnsi" w:hAnsiTheme="minorHAnsi" w:cstheme="minorHAnsi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860B6">
        <w:rPr>
          <w:rFonts w:asciiTheme="minorHAnsi" w:hAnsiTheme="minorHAnsi" w:cstheme="minorHAnsi"/>
          <w:sz w:val="22"/>
          <w:szCs w:val="22"/>
        </w:rPr>
        <w:t>izat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XX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860B6">
        <w:rPr>
          <w:rFonts w:asciiTheme="minorHAnsi" w:hAnsiTheme="minorHAnsi" w:cstheme="minorHAnsi"/>
          <w:sz w:val="22"/>
          <w:szCs w:val="22"/>
        </w:rPr>
        <w:t>X</w:t>
      </w:r>
      <w:r w:rsidRPr="009860B6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860B6">
        <w:rPr>
          <w:rFonts w:asciiTheme="minorHAnsi" w:hAnsiTheme="minorHAnsi" w:cstheme="minorHAnsi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(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G</w:t>
      </w:r>
      <w:r w:rsidRPr="009860B6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4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6"/>
          <w:w w:val="101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61158117" w14:textId="77777777" w:rsidR="00CF0ADC" w:rsidRPr="009860B6" w:rsidRDefault="00CF0ADC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110647FE" w14:textId="77777777" w:rsidR="00CF0ADC" w:rsidRPr="009860B6" w:rsidRDefault="00414012">
      <w:pPr>
        <w:ind w:left="132"/>
        <w:rPr>
          <w:rFonts w:asciiTheme="minorHAnsi" w:hAnsiTheme="minorHAnsi" w:cstheme="minorHAnsi"/>
          <w:sz w:val="22"/>
          <w:szCs w:val="22"/>
        </w:rPr>
      </w:pPr>
      <w:r w:rsidRPr="009860B6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860B6">
        <w:rPr>
          <w:rFonts w:asciiTheme="minorHAnsi" w:hAnsiTheme="minorHAnsi" w:cstheme="minorHAnsi"/>
          <w:b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860B6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z w:val="22"/>
          <w:szCs w:val="22"/>
        </w:rPr>
        <w:t>nc</w:t>
      </w:r>
      <w:r w:rsidRPr="009860B6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860B6">
        <w:rPr>
          <w:rFonts w:asciiTheme="minorHAnsi" w:hAnsiTheme="minorHAnsi" w:cstheme="minorHAnsi"/>
          <w:b/>
          <w:sz w:val="22"/>
          <w:szCs w:val="22"/>
        </w:rPr>
        <w:t>s</w:t>
      </w:r>
      <w:r w:rsidRPr="009860B6">
        <w:rPr>
          <w:rFonts w:asciiTheme="minorHAnsi" w:hAnsiTheme="minorHAnsi" w:cstheme="minorHAnsi"/>
          <w:sz w:val="22"/>
          <w:szCs w:val="22"/>
        </w:rPr>
        <w:t>:</w:t>
      </w:r>
      <w:r w:rsidRPr="009860B6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860B6">
        <w:rPr>
          <w:rFonts w:asciiTheme="minorHAnsi" w:hAnsiTheme="minorHAnsi" w:cstheme="minorHAnsi"/>
          <w:sz w:val="22"/>
          <w:szCs w:val="22"/>
        </w:rPr>
        <w:t>aila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860B6">
        <w:rPr>
          <w:rFonts w:asciiTheme="minorHAnsi" w:hAnsiTheme="minorHAnsi" w:cstheme="minorHAnsi"/>
          <w:sz w:val="22"/>
          <w:szCs w:val="22"/>
        </w:rPr>
        <w:t>le</w:t>
      </w:r>
      <w:r w:rsidRPr="009860B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860B6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860B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860B6">
        <w:rPr>
          <w:rFonts w:asciiTheme="minorHAnsi" w:hAnsiTheme="minorHAnsi" w:cstheme="minorHAnsi"/>
          <w:sz w:val="22"/>
          <w:szCs w:val="22"/>
        </w:rPr>
        <w:t>n</w:t>
      </w:r>
      <w:r w:rsidRPr="009860B6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860B6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860B6">
        <w:rPr>
          <w:rFonts w:asciiTheme="minorHAnsi" w:hAnsiTheme="minorHAnsi" w:cstheme="minorHAnsi"/>
          <w:spacing w:val="1"/>
          <w:w w:val="101"/>
          <w:sz w:val="22"/>
          <w:szCs w:val="22"/>
        </w:rPr>
        <w:t>q</w:t>
      </w:r>
      <w:r w:rsidRPr="009860B6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9860B6">
        <w:rPr>
          <w:rFonts w:asciiTheme="minorHAnsi" w:hAnsiTheme="minorHAnsi" w:cstheme="minorHAnsi"/>
          <w:w w:val="101"/>
          <w:sz w:val="22"/>
          <w:szCs w:val="22"/>
        </w:rPr>
        <w:t>est.</w:t>
      </w:r>
    </w:p>
    <w:sectPr w:rsidR="00CF0ADC" w:rsidRPr="009860B6">
      <w:pgSz w:w="11900" w:h="16840"/>
      <w:pgMar w:top="980" w:right="920" w:bottom="280" w:left="1200" w:header="0" w:footer="12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4FBFB" w14:textId="77777777" w:rsidR="00414012" w:rsidRDefault="00414012">
      <w:r>
        <w:separator/>
      </w:r>
    </w:p>
  </w:endnote>
  <w:endnote w:type="continuationSeparator" w:id="0">
    <w:p w14:paraId="7D4E78DC" w14:textId="77777777" w:rsidR="00414012" w:rsidRDefault="0041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E8C95" w14:textId="15A18CA2" w:rsidR="00CF0ADC" w:rsidRDefault="009860B6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82CE646" wp14:editId="60BB89C7">
              <wp:simplePos x="0" y="0"/>
              <wp:positionH relativeFrom="page">
                <wp:posOffset>3070225</wp:posOffset>
              </wp:positionH>
              <wp:positionV relativeFrom="page">
                <wp:posOffset>9630410</wp:posOffset>
              </wp:positionV>
              <wp:extent cx="1200785" cy="173990"/>
              <wp:effectExtent l="3175" t="63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0785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FBA545" w14:textId="77777777" w:rsidR="00CF0ADC" w:rsidRDefault="00414012">
                          <w:pPr>
                            <w:spacing w:line="240" w:lineRule="exact"/>
                            <w:ind w:left="20" w:right="-35"/>
                            <w:rPr>
                              <w:sz w:val="23"/>
                              <w:szCs w:val="23"/>
                            </w:rPr>
                          </w:pPr>
                          <w:r>
                            <w:rPr>
                              <w:spacing w:val="-1"/>
                              <w:w w:val="101"/>
                              <w:sz w:val="23"/>
                              <w:szCs w:val="23"/>
                            </w:rPr>
                            <w:t>XXXXX</w:t>
                          </w:r>
                          <w:r>
                            <w:rPr>
                              <w:spacing w:val="2"/>
                              <w:w w:val="101"/>
                              <w:sz w:val="23"/>
                              <w:szCs w:val="23"/>
                            </w:rPr>
                            <w:t>X</w:t>
                          </w:r>
                          <w:r>
                            <w:rPr>
                              <w:spacing w:val="-1"/>
                              <w:w w:val="101"/>
                              <w:sz w:val="23"/>
                              <w:szCs w:val="23"/>
                            </w:rPr>
                            <w:t>XXXX</w:t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t>X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2CE64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41.75pt;margin-top:758.3pt;width:94.55pt;height:13.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" filled="f" stroked="f">
              <v:textbox inset="0,0,0,0">
                <w:txbxContent>
                  <w:p w14:paraId="0DFBA545" w14:textId="77777777" w:rsidR="00CF0ADC" w:rsidRDefault="00414012">
                    <w:pPr>
                      <w:spacing w:line="240" w:lineRule="exact"/>
                      <w:ind w:left="20" w:right="-35"/>
                      <w:rPr>
                        <w:sz w:val="23"/>
                        <w:szCs w:val="23"/>
                      </w:rPr>
                    </w:pPr>
                    <w:r>
                      <w:rPr>
                        <w:spacing w:val="-1"/>
                        <w:w w:val="101"/>
                        <w:sz w:val="23"/>
                        <w:szCs w:val="23"/>
                      </w:rPr>
                      <w:t>XXXXX</w:t>
                    </w:r>
                    <w:r>
                      <w:rPr>
                        <w:spacing w:val="2"/>
                        <w:w w:val="101"/>
                        <w:sz w:val="23"/>
                        <w:szCs w:val="23"/>
                      </w:rPr>
                      <w:t>X</w:t>
                    </w:r>
                    <w:r>
                      <w:rPr>
                        <w:spacing w:val="-1"/>
                        <w:w w:val="101"/>
                        <w:sz w:val="23"/>
                        <w:szCs w:val="23"/>
                      </w:rPr>
                      <w:t>XXXX</w:t>
                    </w:r>
                    <w:r>
                      <w:rPr>
                        <w:w w:val="101"/>
                        <w:sz w:val="23"/>
                        <w:szCs w:val="23"/>
                      </w:rPr>
                      <w:t>X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D8AB983" wp14:editId="7DEAF57F">
              <wp:simplePos x="0" y="0"/>
              <wp:positionH relativeFrom="page">
                <wp:posOffset>6352540</wp:posOffset>
              </wp:positionH>
              <wp:positionV relativeFrom="page">
                <wp:posOffset>9630410</wp:posOffset>
              </wp:positionV>
              <wp:extent cx="125095" cy="173990"/>
              <wp:effectExtent l="0" t="63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C9A788" w14:textId="77777777" w:rsidR="00CF0ADC" w:rsidRDefault="00414012">
                          <w:pPr>
                            <w:spacing w:line="240" w:lineRule="exact"/>
                            <w:ind w:left="40"/>
                            <w:rPr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8AB983" id="Text Box 1" o:spid="_x0000_s1027" type="#_x0000_t202" style="position:absolute;margin-left:500.2pt;margin-top:758.3pt;width:9.85pt;height:13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" filled="f" stroked="f">
              <v:textbox inset="0,0,0,0">
                <w:txbxContent>
                  <w:p w14:paraId="3AC9A788" w14:textId="77777777" w:rsidR="00CF0ADC" w:rsidRDefault="00414012">
                    <w:pPr>
                      <w:spacing w:line="240" w:lineRule="exact"/>
                      <w:ind w:left="40"/>
                      <w:rPr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>
                      <w:rPr>
                        <w:w w:val="101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031CF" w14:textId="77777777" w:rsidR="00414012" w:rsidRDefault="00414012">
      <w:r>
        <w:separator/>
      </w:r>
    </w:p>
  </w:footnote>
  <w:footnote w:type="continuationSeparator" w:id="0">
    <w:p w14:paraId="1FDBD375" w14:textId="77777777" w:rsidR="00414012" w:rsidRDefault="00414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C50A7"/>
    <w:multiLevelType w:val="multilevel"/>
    <w:tmpl w:val="B8D8C9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ADC"/>
    <w:rsid w:val="00414012"/>
    <w:rsid w:val="009860B6"/>
    <w:rsid w:val="00CF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D2CBF9"/>
  <w15:docId w15:val="{B6A1AFA8-AB19-4E71-87EE-BCD438069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836</Words>
  <Characters>4769</Characters>
  <Application>Microsoft Office Word</Application>
  <DocSecurity>0</DocSecurity>
  <Lines>39</Lines>
  <Paragraphs>11</Paragraphs>
  <ScaleCrop>false</ScaleCrop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2021-06-15T14:13:00Z</dcterms:created>
  <dcterms:modified xsi:type="dcterms:W3CDTF">2021-06-15T14:19:00Z</dcterms:modified>
</cp:coreProperties>
</file>